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95366" w14:textId="77777777" w:rsidR="00127EEC" w:rsidRDefault="00127EEC" w:rsidP="00C9321D">
      <w:pPr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7D16BDE2" w14:textId="2573301B" w:rsidR="00C203CB" w:rsidRPr="00FA45F4" w:rsidRDefault="00D80961" w:rsidP="00C9321D">
      <w:pPr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FA45F4">
        <w:rPr>
          <w:rFonts w:ascii="Arial Narrow" w:hAnsi="Arial Narrow"/>
          <w:b/>
          <w:sz w:val="22"/>
          <w:szCs w:val="22"/>
          <w:lang w:val="en-GB"/>
        </w:rPr>
        <w:t>RT35-20</w:t>
      </w:r>
      <w:r w:rsidR="0059098A">
        <w:rPr>
          <w:rFonts w:ascii="Arial Narrow" w:hAnsi="Arial Narrow"/>
          <w:b/>
          <w:sz w:val="22"/>
          <w:szCs w:val="22"/>
          <w:lang w:val="en-GB"/>
        </w:rPr>
        <w:t>23</w:t>
      </w:r>
      <w:r w:rsidRPr="00FA45F4">
        <w:rPr>
          <w:rFonts w:ascii="Arial Narrow" w:hAnsi="Arial Narrow"/>
          <w:b/>
          <w:sz w:val="22"/>
          <w:szCs w:val="22"/>
          <w:lang w:val="en-GB"/>
        </w:rPr>
        <w:t>– ANNEXURE C</w:t>
      </w:r>
    </w:p>
    <w:p w14:paraId="6C7F826E" w14:textId="77777777" w:rsidR="00C203CB" w:rsidRPr="00FA45F4" w:rsidRDefault="00C203CB" w:rsidP="00C9321D">
      <w:pPr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72BBB590" w14:textId="77777777" w:rsidR="00C9321D" w:rsidRPr="00FA45F4" w:rsidRDefault="00C9321D" w:rsidP="00C9321D">
      <w:pPr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FA45F4">
        <w:rPr>
          <w:rFonts w:ascii="Arial Narrow" w:hAnsi="Arial Narrow"/>
          <w:b/>
          <w:sz w:val="22"/>
          <w:szCs w:val="22"/>
          <w:lang w:val="en-GB"/>
        </w:rPr>
        <w:t>CURRICULUM VITAE OF</w:t>
      </w:r>
      <w:r w:rsidR="004C79FE" w:rsidRPr="00FA45F4">
        <w:rPr>
          <w:rFonts w:ascii="Arial Narrow" w:hAnsi="Arial Narrow"/>
          <w:b/>
          <w:sz w:val="22"/>
          <w:szCs w:val="22"/>
          <w:lang w:val="en-GB"/>
        </w:rPr>
        <w:t>__________________________________</w:t>
      </w:r>
    </w:p>
    <w:tbl>
      <w:tblPr>
        <w:tblW w:w="9921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2551"/>
        <w:gridCol w:w="1960"/>
        <w:gridCol w:w="2340"/>
        <w:gridCol w:w="3070"/>
      </w:tblGrid>
      <w:tr w:rsidR="004348B9" w:rsidRPr="00FA45F4" w14:paraId="30318235" w14:textId="77777777" w:rsidTr="0059098A">
        <w:trPr>
          <w:trHeight w:hRule="exact" w:val="705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00000"/>
            <w:vAlign w:val="center"/>
          </w:tcPr>
          <w:p w14:paraId="26313C0B" w14:textId="77777777" w:rsidR="004F5B05" w:rsidRPr="00FA45F4" w:rsidRDefault="00C9321D" w:rsidP="00F264EB">
            <w:pPr>
              <w:pStyle w:val="Heading2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sz w:val="22"/>
                <w:szCs w:val="22"/>
                <w:lang w:val="en-GB"/>
              </w:rPr>
              <w:tab/>
            </w:r>
          </w:p>
          <w:p w14:paraId="49D926AC" w14:textId="77777777" w:rsidR="004348B9" w:rsidRPr="0059098A" w:rsidRDefault="004348B9" w:rsidP="00F264EB">
            <w:pPr>
              <w:pStyle w:val="Heading2"/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</w:pPr>
            <w:r w:rsidRPr="0059098A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>Personal Details</w:t>
            </w:r>
          </w:p>
          <w:p w14:paraId="2AAD6290" w14:textId="77777777" w:rsidR="004F5B05" w:rsidRPr="00FA45F4" w:rsidRDefault="004F5B05" w:rsidP="004F5B05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  <w:p w14:paraId="58AAEC21" w14:textId="77777777" w:rsidR="00F572AC" w:rsidRPr="00FA45F4" w:rsidRDefault="00F572AC" w:rsidP="00F572A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8B131D" w:rsidRPr="00FA45F4" w14:paraId="27A59E12" w14:textId="77777777" w:rsidTr="004C79FE">
        <w:trPr>
          <w:trHeight w:hRule="exact" w:val="423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65D0B62" w14:textId="77777777" w:rsidR="008B131D" w:rsidRPr="00FA45F4" w:rsidRDefault="008B131D" w:rsidP="00B409B2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Name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A8AB086" w14:textId="77777777" w:rsidR="008B131D" w:rsidRPr="00FA45F4" w:rsidRDefault="008B131D" w:rsidP="00B409B2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5A303AE" w14:textId="77777777" w:rsidR="008B131D" w:rsidRPr="00FA45F4" w:rsidRDefault="008B131D" w:rsidP="00B409B2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Surname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30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9D125D8" w14:textId="77777777" w:rsidR="008B131D" w:rsidRPr="00FA45F4" w:rsidRDefault="008B131D" w:rsidP="00B409B2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8B131D" w:rsidRPr="00FA45F4" w14:paraId="5A1543BA" w14:textId="77777777" w:rsidTr="00507009">
        <w:trPr>
          <w:trHeight w:hRule="exact" w:val="403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7ADE0C6" w14:textId="77777777" w:rsidR="008B131D" w:rsidRPr="00FA45F4" w:rsidRDefault="008B131D" w:rsidP="00B409B2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ID Number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494C34E" w14:textId="77777777" w:rsidR="008B131D" w:rsidRPr="00FA45F4" w:rsidRDefault="008B131D" w:rsidP="000D2E0F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507009" w:rsidRPr="00FA45F4" w14:paraId="707329CA" w14:textId="77777777" w:rsidTr="00507009">
        <w:trPr>
          <w:trHeight w:hRule="exact" w:val="365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CD41FD7" w14:textId="77777777" w:rsidR="00507009" w:rsidRPr="00FA45F4" w:rsidRDefault="00507009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Employer Name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0D6832C" w14:textId="77777777" w:rsidR="00507009" w:rsidRPr="00FA45F4" w:rsidRDefault="00507009" w:rsidP="00F572AC">
            <w:pPr>
              <w:spacing w:line="360" w:lineRule="auto"/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8B131D" w:rsidRPr="00FA45F4" w14:paraId="2AAD62B4" w14:textId="77777777" w:rsidTr="00206648">
        <w:trPr>
          <w:trHeight w:hRule="exact" w:val="681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D171F80" w14:textId="77777777" w:rsidR="00F572AC" w:rsidRPr="00FA45F4" w:rsidRDefault="00F572AC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Office Location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B202161" w14:textId="77777777" w:rsidR="008B131D" w:rsidRPr="00FA45F4" w:rsidRDefault="008B131D" w:rsidP="0057055A">
            <w:pPr>
              <w:spacing w:line="360" w:lineRule="auto"/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4C79FE" w:rsidRPr="00FA45F4" w14:paraId="7A029D1D" w14:textId="77777777" w:rsidTr="004C79FE">
        <w:trPr>
          <w:trHeight w:hRule="exact" w:val="456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8B04C69" w14:textId="77777777" w:rsidR="004C79FE" w:rsidRPr="00FA45F4" w:rsidRDefault="007C4993" w:rsidP="00A74748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Position Name: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E703ABF" w14:textId="77777777" w:rsidR="004C79FE" w:rsidRPr="00FA45F4" w:rsidRDefault="004C79FE" w:rsidP="00A74748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28AB317" w14:textId="77777777" w:rsidR="004C79FE" w:rsidRPr="00FA45F4" w:rsidRDefault="004C79FE" w:rsidP="00A74748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Years with Employer</w:t>
            </w:r>
          </w:p>
        </w:tc>
        <w:tc>
          <w:tcPr>
            <w:tcW w:w="30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E053D05" w14:textId="77777777" w:rsidR="004C79FE" w:rsidRPr="00FA45F4" w:rsidRDefault="004C79FE" w:rsidP="00A74748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7C4993" w:rsidRPr="00FA45F4" w14:paraId="2238EA9D" w14:textId="77777777" w:rsidTr="007C4993">
        <w:trPr>
          <w:trHeight w:hRule="exact" w:val="456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152597F" w14:textId="77777777" w:rsidR="007C4993" w:rsidRPr="00FA45F4" w:rsidRDefault="007C4993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Contact Tel (Work)/ Cell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F402FA2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C70332B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Email Address:</w:t>
            </w:r>
          </w:p>
        </w:tc>
        <w:tc>
          <w:tcPr>
            <w:tcW w:w="30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767BFE1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7C4993" w:rsidRPr="00FA45F4" w14:paraId="132A4F77" w14:textId="77777777" w:rsidTr="007C4993">
        <w:trPr>
          <w:trHeight w:hRule="exact" w:val="391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C8D54A2" w14:textId="77777777" w:rsidR="007C4993" w:rsidRPr="00FA45F4" w:rsidRDefault="007C4993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Gender: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4F4D59E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FB3F786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Nationality:</w:t>
            </w:r>
          </w:p>
        </w:tc>
        <w:tc>
          <w:tcPr>
            <w:tcW w:w="30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62BA373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7C4993" w:rsidRPr="00FA45F4" w14:paraId="4D6A1264" w14:textId="77777777" w:rsidTr="00415FBA">
        <w:trPr>
          <w:trHeight w:hRule="exact" w:val="411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9375628" w14:textId="77777777" w:rsidR="007C4993" w:rsidRPr="00FA45F4" w:rsidRDefault="007C4993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Home Language: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AF112C6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4C79FE" w:rsidRPr="00FA45F4" w14:paraId="645F698B" w14:textId="77777777" w:rsidTr="00507009">
        <w:trPr>
          <w:trHeight w:hRule="exact" w:val="403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95065B5" w14:textId="77777777" w:rsidR="004C79FE" w:rsidRPr="00FA45F4" w:rsidRDefault="007C4993" w:rsidP="0048783B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Other Languages: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C5AD9BA" w14:textId="77777777" w:rsidR="004C79FE" w:rsidRPr="00FA45F4" w:rsidRDefault="004C79FE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4C79FE" w:rsidRPr="00FA45F4" w14:paraId="0F02601D" w14:textId="77777777" w:rsidTr="00AA37CA">
        <w:trPr>
          <w:trHeight w:hRule="exact" w:val="557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3B60E372" w14:textId="77777777" w:rsidR="004C79FE" w:rsidRPr="00FA45F4" w:rsidRDefault="004C79FE" w:rsidP="004A18A0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 xml:space="preserve">Describe below, in maximum 60 words, significant highlights of your professional experience and achievements  </w:t>
            </w:r>
          </w:p>
        </w:tc>
      </w:tr>
      <w:tr w:rsidR="004C79FE" w:rsidRPr="00FA45F4" w14:paraId="2125E7E0" w14:textId="77777777" w:rsidTr="00AA37CA">
        <w:trPr>
          <w:trHeight w:hRule="exact" w:val="1572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92DE7E3" w14:textId="77777777" w:rsidR="004C79FE" w:rsidRPr="00FA45F4" w:rsidRDefault="004C79FE" w:rsidP="00FF4112">
            <w:pPr>
              <w:tabs>
                <w:tab w:val="left" w:pos="6915"/>
              </w:tabs>
              <w:spacing w:line="360" w:lineRule="auto"/>
              <w:jc w:val="both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AA37CA" w:rsidRPr="00FA45F4" w14:paraId="3988F482" w14:textId="77777777" w:rsidTr="005030CB">
        <w:trPr>
          <w:trHeight w:hRule="exact" w:val="679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463D523E" w14:textId="77777777" w:rsidR="00AA37CA" w:rsidRPr="00FA45F4" w:rsidRDefault="00AA37CA" w:rsidP="00FF4112">
            <w:pPr>
              <w:tabs>
                <w:tab w:val="left" w:pos="6915"/>
              </w:tabs>
              <w:spacing w:line="360" w:lineRule="auto"/>
              <w:jc w:val="both"/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Briefly indicate below your experience in the public sector </w:t>
            </w:r>
            <w:r w:rsidR="005030CB"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with specific reference to MMC and related services</w:t>
            </w: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(maximum 50 words)</w:t>
            </w:r>
          </w:p>
        </w:tc>
      </w:tr>
      <w:tr w:rsidR="00AA37CA" w:rsidRPr="00FA45F4" w14:paraId="154347EE" w14:textId="77777777" w:rsidTr="00AA37CA">
        <w:trPr>
          <w:trHeight w:hRule="exact" w:val="1599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618ECDA" w14:textId="77777777" w:rsidR="00AA37CA" w:rsidRPr="00FA45F4" w:rsidRDefault="00AA37CA" w:rsidP="00FF4112">
            <w:pPr>
              <w:tabs>
                <w:tab w:val="left" w:pos="6915"/>
              </w:tabs>
              <w:spacing w:line="360" w:lineRule="auto"/>
              <w:jc w:val="both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</w:tbl>
    <w:p w14:paraId="512B3C0B" w14:textId="77777777" w:rsidR="004A18A0" w:rsidRPr="00FA45F4" w:rsidRDefault="004A18A0">
      <w:pPr>
        <w:rPr>
          <w:rFonts w:ascii="Arial Narrow" w:hAnsi="Arial Narrow"/>
          <w:sz w:val="22"/>
          <w:szCs w:val="22"/>
          <w:lang w:val="en-GB"/>
        </w:rPr>
      </w:pPr>
    </w:p>
    <w:tbl>
      <w:tblPr>
        <w:tblW w:w="10076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</w:tblBorders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2499"/>
        <w:gridCol w:w="17"/>
        <w:gridCol w:w="1359"/>
        <w:gridCol w:w="564"/>
        <w:gridCol w:w="237"/>
        <w:gridCol w:w="1889"/>
        <w:gridCol w:w="271"/>
        <w:gridCol w:w="1350"/>
        <w:gridCol w:w="279"/>
        <w:gridCol w:w="1582"/>
        <w:gridCol w:w="12"/>
        <w:gridCol w:w="17"/>
      </w:tblGrid>
      <w:tr w:rsidR="004348B9" w:rsidRPr="00FA45F4" w14:paraId="01245B6F" w14:textId="77777777" w:rsidTr="0059098A">
        <w:trPr>
          <w:trHeight w:val="682"/>
          <w:jc w:val="center"/>
        </w:trPr>
        <w:tc>
          <w:tcPr>
            <w:tcW w:w="10076" w:type="dxa"/>
            <w:gridSpan w:val="12"/>
            <w:shd w:val="clear" w:color="auto" w:fill="C00000"/>
            <w:vAlign w:val="center"/>
          </w:tcPr>
          <w:p w14:paraId="02AB4FE3" w14:textId="77777777" w:rsidR="004348B9" w:rsidRPr="00FA45F4" w:rsidRDefault="004348B9" w:rsidP="004C79FE">
            <w:pPr>
              <w:pStyle w:val="Heading2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59098A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>Education</w:t>
            </w:r>
            <w:r w:rsidR="0048516F" w:rsidRPr="0059098A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 xml:space="preserve"> </w:t>
            </w:r>
            <w:r w:rsidR="004C79FE" w:rsidRPr="0059098A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 xml:space="preserve">and </w:t>
            </w:r>
            <w:r w:rsidR="0048516F" w:rsidRPr="0059098A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>QUALIFICATIONS</w:t>
            </w:r>
          </w:p>
        </w:tc>
      </w:tr>
      <w:tr w:rsidR="004C79FE" w:rsidRPr="00FA45F4" w14:paraId="7E7CAEC5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387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AD46BFE" w14:textId="77777777" w:rsidR="004C79FE" w:rsidRPr="00FA45F4" w:rsidRDefault="004C79FE" w:rsidP="00067C37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Institution Name</w:t>
            </w: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23FE8B9" w14:textId="77777777" w:rsidR="004C79FE" w:rsidRPr="00FA45F4" w:rsidRDefault="004C79FE" w:rsidP="00067C37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Qualification(s) Obtained</w:t>
            </w: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8CFFF2A" w14:textId="77777777" w:rsidR="004C79FE" w:rsidRPr="00FA45F4" w:rsidRDefault="004C79FE" w:rsidP="00067C37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Year obtained</w:t>
            </w:r>
          </w:p>
        </w:tc>
      </w:tr>
      <w:tr w:rsidR="004C79FE" w:rsidRPr="00FA45F4" w14:paraId="3FF95F8A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387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049A478" w14:textId="77777777" w:rsidR="004C79FE" w:rsidRPr="00FA45F4" w:rsidRDefault="004C79FE" w:rsidP="00054A94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4374E75" w14:textId="77777777" w:rsidR="004C79FE" w:rsidRPr="00FA45F4" w:rsidRDefault="004C79FE" w:rsidP="00067C37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8C9C78F" w14:textId="77777777" w:rsidR="004C79FE" w:rsidRPr="00FA45F4" w:rsidRDefault="004C79FE" w:rsidP="00067C37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4C79FE" w:rsidRPr="00FA45F4" w14:paraId="3DA4FB38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387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CD2F983" w14:textId="77777777" w:rsidR="004C79FE" w:rsidRPr="00FA45F4" w:rsidRDefault="004C79FE" w:rsidP="00067C37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4BB0244" w14:textId="77777777" w:rsidR="004C79FE" w:rsidRPr="00FA45F4" w:rsidRDefault="004C79FE" w:rsidP="00067C37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5529EDB" w14:textId="77777777" w:rsidR="004C79FE" w:rsidRPr="00FA45F4" w:rsidRDefault="004C79FE" w:rsidP="00067C37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4C79FE" w:rsidRPr="00FA45F4" w14:paraId="23E1679F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57"/>
          <w:jc w:val="center"/>
        </w:trPr>
        <w:tc>
          <w:tcPr>
            <w:tcW w:w="387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D466E01" w14:textId="77777777" w:rsidR="004C79FE" w:rsidRPr="00FA45F4" w:rsidRDefault="004C79FE" w:rsidP="0048516F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1F71454" w14:textId="77777777" w:rsidR="004C79FE" w:rsidRPr="00FA45F4" w:rsidRDefault="004C79FE" w:rsidP="0048516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ED386A6" w14:textId="77777777" w:rsidR="004C79FE" w:rsidRPr="00FA45F4" w:rsidRDefault="004C79FE" w:rsidP="0048516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  <w:tr w:rsidR="004C79FE" w:rsidRPr="00FA45F4" w14:paraId="7CFB5452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47"/>
          <w:jc w:val="center"/>
        </w:trPr>
        <w:tc>
          <w:tcPr>
            <w:tcW w:w="387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9510605" w14:textId="77777777" w:rsidR="004C79FE" w:rsidRPr="00FA45F4" w:rsidRDefault="004C79FE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460BDB0" w14:textId="77777777" w:rsidR="004C79FE" w:rsidRPr="00FA45F4" w:rsidRDefault="004C79FE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E59FAE8" w14:textId="77777777" w:rsidR="004C79FE" w:rsidRPr="00FA45F4" w:rsidRDefault="004C79FE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</w:tr>
      <w:tr w:rsidR="007C4993" w:rsidRPr="00FA45F4" w14:paraId="22459D00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19"/>
          <w:jc w:val="center"/>
        </w:trPr>
        <w:tc>
          <w:tcPr>
            <w:tcW w:w="387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0DEB6EA" w14:textId="77777777" w:rsidR="007C4993" w:rsidRPr="00FA45F4" w:rsidRDefault="007C4993" w:rsidP="00932479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B1C02DB" w14:textId="77777777" w:rsidR="007C4993" w:rsidRPr="00FA45F4" w:rsidRDefault="007C4993" w:rsidP="0093247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CA648D9" w14:textId="77777777" w:rsidR="007C4993" w:rsidRPr="00FA45F4" w:rsidRDefault="007C4993" w:rsidP="0093247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8911D7" w:rsidRPr="00FA45F4" w14:paraId="47238957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636"/>
          <w:jc w:val="center"/>
        </w:trPr>
        <w:tc>
          <w:tcPr>
            <w:tcW w:w="10047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00000"/>
            <w:vAlign w:val="center"/>
          </w:tcPr>
          <w:p w14:paraId="63A4DF9E" w14:textId="77777777" w:rsidR="008911D7" w:rsidRPr="0059098A" w:rsidRDefault="007C4993" w:rsidP="008911D7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sz w:val="22"/>
                <w:szCs w:val="22"/>
              </w:rPr>
              <w:br w:type="page"/>
            </w:r>
            <w:r w:rsidRPr="0059098A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PROFESSIONAL EXPERIENCE</w:t>
            </w:r>
          </w:p>
        </w:tc>
      </w:tr>
      <w:tr w:rsidR="00953ED8" w:rsidRPr="00FA45F4" w14:paraId="2755165A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549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9589962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Company Name</w:t>
            </w: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7012915" w14:textId="77777777" w:rsidR="00953ED8" w:rsidRPr="00FA45F4" w:rsidRDefault="00953ED8" w:rsidP="008911D7">
            <w:pPr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  <w:t>Location Of Company</w:t>
            </w: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291D45C" w14:textId="77777777" w:rsidR="00953ED8" w:rsidRPr="00FA45F4" w:rsidRDefault="00953ED8" w:rsidP="008911D7">
            <w:pPr>
              <w:rPr>
                <w:rFonts w:ascii="Arial Narrow" w:hAnsi="Arial Narrow" w:cs="Tahoma"/>
                <w:sz w:val="22"/>
                <w:szCs w:val="22"/>
                <w:lang w:val="en-AU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  <w:t>Position Held</w:t>
            </w: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F8C9D12" w14:textId="77777777" w:rsidR="00953ED8" w:rsidRPr="00FA45F4" w:rsidRDefault="00953ED8" w:rsidP="008911D7">
            <w:pPr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  <w:t>Duration</w:t>
            </w: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0729899" w14:textId="77777777" w:rsidR="00953ED8" w:rsidRPr="00FA45F4" w:rsidRDefault="00953ED8" w:rsidP="008911D7">
            <w:pPr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  <w:t>Duration Dates</w:t>
            </w:r>
          </w:p>
        </w:tc>
      </w:tr>
      <w:tr w:rsidR="00953ED8" w:rsidRPr="00FA45F4" w14:paraId="511E3CD6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19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6473C56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5E26736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99E76C2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F3EB8EF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449751A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</w:rPr>
            </w:pPr>
          </w:p>
        </w:tc>
      </w:tr>
      <w:tr w:rsidR="00953ED8" w:rsidRPr="00FA45F4" w14:paraId="7CC1EC0C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11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010C825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EDAE438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E721BB2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A9D7678" w14:textId="77777777" w:rsidR="00953ED8" w:rsidRPr="00FA45F4" w:rsidRDefault="00953ED8" w:rsidP="00CB68D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5D6CEA1" w14:textId="77777777" w:rsidR="00953ED8" w:rsidRPr="00FA45F4" w:rsidRDefault="00953ED8" w:rsidP="00CB68D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953ED8" w:rsidRPr="00FA45F4" w14:paraId="63A65999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557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6898856" w14:textId="77777777"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5402E5F" w14:textId="77777777"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A3FD844" w14:textId="77777777"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E5875CF" w14:textId="77777777"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2AC3627" w14:textId="77777777"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</w:tr>
      <w:tr w:rsidR="00953ED8" w:rsidRPr="00FA45F4" w14:paraId="3EC8DC6A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FC81DD7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B2DCA73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6BC75AB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6FAFD6E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5D95CC5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953ED8" w:rsidRPr="00FA45F4" w14:paraId="11683282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19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ABCA919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2AFEEB5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26592A8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DB82F70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E00D7EB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953ED8" w:rsidRPr="00FA45F4" w14:paraId="5FC61291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11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F453573" w14:textId="77777777"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D206946" w14:textId="77777777"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F737CDE" w14:textId="77777777"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C8A33B5" w14:textId="77777777"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CEE5F2C" w14:textId="77777777"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2C1D8D" w:rsidRPr="00FA45F4" w14:paraId="79A0C422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47"/>
          <w:jc w:val="center"/>
        </w:trPr>
        <w:tc>
          <w:tcPr>
            <w:tcW w:w="10047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CC340FB" w14:textId="77777777" w:rsidR="002C1D8D" w:rsidRPr="00FA45F4" w:rsidRDefault="00206648" w:rsidP="00953ED8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Professional Bodies</w:t>
            </w:r>
            <w:r w:rsidR="00953ED8"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 Membership</w:t>
            </w:r>
          </w:p>
        </w:tc>
      </w:tr>
      <w:tr w:rsidR="00206648" w:rsidRPr="00FA45F4" w14:paraId="286D3213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29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7913C39" w14:textId="77777777" w:rsidR="00206648" w:rsidRPr="00FA45F4" w:rsidRDefault="00206648" w:rsidP="00932479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Name of Institution</w:t>
            </w:r>
          </w:p>
        </w:tc>
        <w:tc>
          <w:tcPr>
            <w:tcW w:w="753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9C01188" w14:textId="77777777" w:rsidR="00206648" w:rsidRPr="00FA45F4" w:rsidRDefault="00206648" w:rsidP="00BB078F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Membership number</w:t>
            </w:r>
          </w:p>
        </w:tc>
      </w:tr>
      <w:tr w:rsidR="00206648" w:rsidRPr="00FA45F4" w14:paraId="2927FA3C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84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026C811" w14:textId="77777777" w:rsidR="00206648" w:rsidRPr="00FA45F4" w:rsidRDefault="00206648" w:rsidP="00206648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753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AD5DA63" w14:textId="77777777" w:rsidR="00206648" w:rsidRPr="00FA45F4" w:rsidRDefault="00206648" w:rsidP="00A3374E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206648" w:rsidRPr="00FA45F4" w14:paraId="676B8B9F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29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DB791CE" w14:textId="77777777" w:rsidR="00206648" w:rsidRPr="00FA45F4" w:rsidRDefault="00206648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753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6618D04" w14:textId="77777777" w:rsidR="00206648" w:rsidRPr="00FA45F4" w:rsidRDefault="00206648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2119F9" w:rsidRPr="00FA45F4" w14:paraId="61BA98A8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47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3D8434E" w14:textId="77777777" w:rsidR="002119F9" w:rsidRPr="00FA45F4" w:rsidRDefault="002119F9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753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A9ADA6F" w14:textId="77777777" w:rsidR="002119F9" w:rsidRPr="00FA45F4" w:rsidRDefault="002119F9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8E51E5" w:rsidRPr="00FA45F4" w14:paraId="0661973C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519"/>
          <w:jc w:val="center"/>
        </w:trPr>
        <w:tc>
          <w:tcPr>
            <w:tcW w:w="10047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E7F580C" w14:textId="77777777" w:rsidR="008E51E5" w:rsidRPr="00FA45F4" w:rsidRDefault="002119F9" w:rsidP="003E5E57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Other Skills/literacy/information (computer skills, publications, etc.)</w:t>
            </w:r>
          </w:p>
        </w:tc>
      </w:tr>
      <w:tr w:rsidR="008E51E5" w:rsidRPr="00FA45F4" w14:paraId="5C1EBE04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2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8F38839" w14:textId="77777777" w:rsidR="008E51E5" w:rsidRPr="00FA45F4" w:rsidRDefault="002119F9" w:rsidP="003E5E57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Skill/Publication name</w:t>
            </w:r>
          </w:p>
        </w:tc>
        <w:tc>
          <w:tcPr>
            <w:tcW w:w="4320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1BDF215" w14:textId="77777777" w:rsidR="008E51E5" w:rsidRPr="00FA45F4" w:rsidRDefault="002119F9" w:rsidP="0093518C">
            <w:pPr>
              <w:rPr>
                <w:rFonts w:ascii="Arial Narrow" w:hAnsi="Arial Narrow" w:cs="Tahoma"/>
                <w:b/>
                <w:color w:val="000000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color w:val="000000"/>
                <w:sz w:val="22"/>
                <w:szCs w:val="22"/>
                <w:lang w:val="en-GB"/>
              </w:rPr>
              <w:t>Description</w:t>
            </w:r>
          </w:p>
        </w:tc>
        <w:tc>
          <w:tcPr>
            <w:tcW w:w="321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EFD07BD" w14:textId="77777777" w:rsidR="008E51E5" w:rsidRPr="00FA45F4" w:rsidRDefault="008E51E5" w:rsidP="002119F9">
            <w:pPr>
              <w:rPr>
                <w:rFonts w:ascii="Arial Narrow" w:hAnsi="Arial Narrow" w:cs="Tahoma"/>
                <w:b/>
                <w:color w:val="BFBFBF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Date </w:t>
            </w:r>
            <w:r w:rsidR="002119F9"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issued/used</w:t>
            </w:r>
          </w:p>
        </w:tc>
      </w:tr>
      <w:tr w:rsidR="008E51E5" w:rsidRPr="00FA45F4" w14:paraId="21E5CF4D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26C8FEC" w14:textId="77777777" w:rsidR="008E51E5" w:rsidRPr="00FA45F4" w:rsidRDefault="008E51E5" w:rsidP="003E5E57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320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9DA1CDD" w14:textId="77777777" w:rsidR="008E51E5" w:rsidRPr="00FA45F4" w:rsidRDefault="008E51E5" w:rsidP="009F758B">
            <w:pPr>
              <w:jc w:val="center"/>
              <w:rPr>
                <w:rFonts w:ascii="Arial Narrow" w:hAnsi="Arial Narrow" w:cs="Tahoma"/>
                <w:color w:val="000000"/>
                <w:sz w:val="22"/>
                <w:szCs w:val="22"/>
              </w:rPr>
            </w:pPr>
          </w:p>
        </w:tc>
        <w:tc>
          <w:tcPr>
            <w:tcW w:w="321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F9212BD" w14:textId="77777777" w:rsidR="008E51E5" w:rsidRPr="00FA45F4" w:rsidRDefault="008E51E5" w:rsidP="003E5E57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</w:tr>
      <w:tr w:rsidR="008E51E5" w:rsidRPr="00FA45F4" w14:paraId="61DAE4BD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84E9385" w14:textId="77777777" w:rsidR="008E51E5" w:rsidRPr="00FA45F4" w:rsidRDefault="008E51E5" w:rsidP="003E5E57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320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97E00ED" w14:textId="77777777" w:rsidR="008E51E5" w:rsidRPr="00FA45F4" w:rsidRDefault="008E51E5" w:rsidP="009F758B">
            <w:pPr>
              <w:jc w:val="center"/>
              <w:rPr>
                <w:rFonts w:ascii="Arial Narrow" w:hAnsi="Arial Narrow" w:cs="Tahoma"/>
                <w:color w:val="000000"/>
                <w:sz w:val="22"/>
                <w:szCs w:val="22"/>
              </w:rPr>
            </w:pPr>
          </w:p>
        </w:tc>
        <w:tc>
          <w:tcPr>
            <w:tcW w:w="321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1F65300" w14:textId="77777777" w:rsidR="008E51E5" w:rsidRPr="00FA45F4" w:rsidRDefault="008E51E5" w:rsidP="00F45839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</w:tr>
      <w:tr w:rsidR="008E51E5" w:rsidRPr="00FA45F4" w14:paraId="58AC0049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5861A47" w14:textId="77777777" w:rsidR="008E51E5" w:rsidRPr="00FA45F4" w:rsidRDefault="008E51E5" w:rsidP="003E5E57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320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4AAEAB0" w14:textId="77777777" w:rsidR="008E51E5" w:rsidRPr="00FA45F4" w:rsidRDefault="008E51E5" w:rsidP="009F758B">
            <w:pPr>
              <w:jc w:val="center"/>
              <w:rPr>
                <w:rFonts w:ascii="Arial Narrow" w:hAnsi="Arial Narrow" w:cs="Tahoma"/>
                <w:color w:val="000000"/>
                <w:sz w:val="22"/>
                <w:szCs w:val="22"/>
              </w:rPr>
            </w:pPr>
          </w:p>
        </w:tc>
        <w:tc>
          <w:tcPr>
            <w:tcW w:w="321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BFA340F" w14:textId="77777777" w:rsidR="008E51E5" w:rsidRPr="00FA45F4" w:rsidRDefault="008E51E5" w:rsidP="00F45839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</w:tr>
      <w:tr w:rsidR="00BE4DDC" w:rsidRPr="00FA45F4" w14:paraId="1614999B" w14:textId="77777777" w:rsidTr="0059098A">
        <w:trPr>
          <w:gridAfter w:val="1"/>
          <w:wAfter w:w="17" w:type="dxa"/>
          <w:trHeight w:val="399"/>
          <w:jc w:val="center"/>
        </w:trPr>
        <w:tc>
          <w:tcPr>
            <w:tcW w:w="10059" w:type="dxa"/>
            <w:gridSpan w:val="11"/>
            <w:shd w:val="clear" w:color="auto" w:fill="C00000"/>
            <w:vAlign w:val="center"/>
          </w:tcPr>
          <w:p w14:paraId="5993CC61" w14:textId="77777777" w:rsidR="00BE4DDC" w:rsidRPr="00FA45F4" w:rsidRDefault="00BE4DDC" w:rsidP="00CD5A62">
            <w:pPr>
              <w:pStyle w:val="Heading2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59098A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>REFERENCES</w:t>
            </w:r>
          </w:p>
        </w:tc>
      </w:tr>
      <w:tr w:rsidR="00BE4DDC" w:rsidRPr="00FA45F4" w14:paraId="7F0884DE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66"/>
          <w:jc w:val="center"/>
        </w:trPr>
        <w:tc>
          <w:tcPr>
            <w:tcW w:w="10047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F558628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Reference 1</w:t>
            </w:r>
          </w:p>
        </w:tc>
      </w:tr>
      <w:tr w:rsidR="007D735E" w:rsidRPr="00FA45F4" w14:paraId="0D1B854F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4DE3EC6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Name and Surname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D1AEACC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CAE8F24" w14:textId="77777777" w:rsidR="007D735E" w:rsidRPr="00FA45F4" w:rsidRDefault="007D735E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Position/ Occupation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FB63BA7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D735E" w:rsidRPr="00FA45F4" w14:paraId="3C48B49E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84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3D5E31D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Employer Name</w:t>
            </w:r>
          </w:p>
        </w:tc>
        <w:tc>
          <w:tcPr>
            <w:tcW w:w="7548" w:type="dxa"/>
            <w:gridSpan w:val="9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F76D14F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D735E" w:rsidRPr="00FA45F4" w14:paraId="3FBC7C51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30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C45E10C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Contact Details 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FD7666C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58107A3" w14:textId="77777777" w:rsidR="007D735E" w:rsidRPr="00FA45F4" w:rsidRDefault="007D735E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E</w:t>
            </w:r>
            <w:r w:rsidR="00897A25"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-</w:t>
            </w: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mail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20EE036" w14:textId="77777777" w:rsidR="007D735E" w:rsidRPr="00FA45F4" w:rsidRDefault="007D735E" w:rsidP="00897A25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  <w:tr w:rsidR="0059098A" w:rsidRPr="00FA45F4" w14:paraId="7D41595B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30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5664FB8" w14:textId="77777777" w:rsidR="0059098A" w:rsidRPr="00FA45F4" w:rsidRDefault="0059098A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10D2E38" w14:textId="77777777" w:rsidR="0059098A" w:rsidRPr="00FA45F4" w:rsidRDefault="0059098A" w:rsidP="00BA763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1B2F529" w14:textId="77777777" w:rsidR="0059098A" w:rsidRPr="00FA45F4" w:rsidRDefault="0059098A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</w:pP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973DF11" w14:textId="77777777" w:rsidR="0059098A" w:rsidRPr="00FA45F4" w:rsidRDefault="0059098A" w:rsidP="00897A25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  <w:tr w:rsidR="007D735E" w:rsidRPr="00FA45F4" w14:paraId="5D765C11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39"/>
          <w:jc w:val="center"/>
        </w:trPr>
        <w:tc>
          <w:tcPr>
            <w:tcW w:w="10047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CF9FD47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Reference 2</w:t>
            </w:r>
          </w:p>
        </w:tc>
      </w:tr>
      <w:tr w:rsidR="007D735E" w:rsidRPr="00FA45F4" w14:paraId="5B21172C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297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0B6D8C3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Name and Surname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1A6697D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829A02E" w14:textId="77777777" w:rsidR="007D735E" w:rsidRPr="00FA45F4" w:rsidRDefault="007D735E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Position/ Occupation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FF2A7ED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D735E" w:rsidRPr="00FA45F4" w14:paraId="7D416ECF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04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F82D84A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Employer Name</w:t>
            </w:r>
          </w:p>
        </w:tc>
        <w:tc>
          <w:tcPr>
            <w:tcW w:w="7548" w:type="dxa"/>
            <w:gridSpan w:val="9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9B05889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D735E" w:rsidRPr="00FA45F4" w14:paraId="6E4C6FE3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24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24502E5" w14:textId="493A4BA2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Details </w:t>
            </w:r>
            <w:r w:rsidR="0059098A"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Contact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C8CE33C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3F638B0" w14:textId="77777777" w:rsidR="007D735E" w:rsidRPr="00FA45F4" w:rsidRDefault="007D735E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E</w:t>
            </w:r>
            <w:r w:rsidR="00897A25"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-</w:t>
            </w: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mail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7E95AC8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  <w:tr w:rsidR="0059098A" w:rsidRPr="00FA45F4" w14:paraId="3185A951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24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CC3CD5F" w14:textId="77777777" w:rsidR="0059098A" w:rsidRPr="00FA45F4" w:rsidRDefault="0059098A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EAA7DF8" w14:textId="77777777" w:rsidR="0059098A" w:rsidRPr="00FA45F4" w:rsidRDefault="0059098A" w:rsidP="00BA763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DAF5F5F" w14:textId="77777777" w:rsidR="0059098A" w:rsidRPr="00FA45F4" w:rsidRDefault="0059098A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</w:pP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BEA95E8" w14:textId="77777777" w:rsidR="0059098A" w:rsidRPr="00FA45F4" w:rsidRDefault="0059098A" w:rsidP="00BA763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  <w:tr w:rsidR="00BE4DDC" w:rsidRPr="00FA45F4" w14:paraId="4DD797BB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66"/>
          <w:jc w:val="center"/>
        </w:trPr>
        <w:tc>
          <w:tcPr>
            <w:tcW w:w="10047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56D5161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Reference 3</w:t>
            </w:r>
          </w:p>
        </w:tc>
      </w:tr>
      <w:tr w:rsidR="00BE4DDC" w:rsidRPr="00FA45F4" w14:paraId="4029BDE1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21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2E4C230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Name and Surname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CFAA2CB" w14:textId="77777777" w:rsidR="00BE4DDC" w:rsidRPr="00FA45F4" w:rsidRDefault="00BE4DDC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6445383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Position/ Occupation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644958A" w14:textId="77777777" w:rsidR="00BE4DDC" w:rsidRPr="00FA45F4" w:rsidRDefault="00BE4DDC" w:rsidP="00BE4DDC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BE4DDC" w:rsidRPr="00FA45F4" w14:paraId="08F34CD2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28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C662633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Employer Name</w:t>
            </w:r>
          </w:p>
        </w:tc>
        <w:tc>
          <w:tcPr>
            <w:tcW w:w="7548" w:type="dxa"/>
            <w:gridSpan w:val="9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5D4349E" w14:textId="77777777" w:rsidR="00BE4DDC" w:rsidRPr="00FA45F4" w:rsidRDefault="00BE4DDC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BE4DDC" w:rsidRPr="00FA45F4" w14:paraId="6605565A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34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8D6C956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Contact Details 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2F6D928" w14:textId="77777777" w:rsidR="00BE4DDC" w:rsidRPr="00FA45F4" w:rsidRDefault="00BE4DDC" w:rsidP="00CD5A62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2F5C98B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E</w:t>
            </w:r>
            <w:r w:rsidR="00897A25"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-</w:t>
            </w: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mail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A41B68F" w14:textId="77777777" w:rsidR="00BE4DDC" w:rsidRPr="00FA45F4" w:rsidRDefault="00BE4DDC" w:rsidP="00CD5A62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</w:tbl>
    <w:p w14:paraId="75CEA2B1" w14:textId="77777777" w:rsidR="00BE4DDC" w:rsidRPr="00FA45F4" w:rsidRDefault="00BE4DDC" w:rsidP="0059098A">
      <w:pPr>
        <w:rPr>
          <w:rFonts w:ascii="Arial Narrow" w:hAnsi="Arial Narrow" w:cs="Tahoma"/>
          <w:sz w:val="22"/>
          <w:szCs w:val="22"/>
          <w:lang w:val="en-GB"/>
        </w:rPr>
      </w:pPr>
    </w:p>
    <w:sectPr w:rsidR="00BE4DDC" w:rsidRPr="00FA45F4" w:rsidSect="00897A25">
      <w:headerReference w:type="default" r:id="rId7"/>
      <w:pgSz w:w="12240" w:h="15840"/>
      <w:pgMar w:top="1080" w:right="720" w:bottom="81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801A8" w14:textId="77777777" w:rsidR="00127EEC" w:rsidRDefault="00127EEC" w:rsidP="00127EEC">
      <w:r>
        <w:separator/>
      </w:r>
    </w:p>
  </w:endnote>
  <w:endnote w:type="continuationSeparator" w:id="0">
    <w:p w14:paraId="1B37C90B" w14:textId="77777777" w:rsidR="00127EEC" w:rsidRDefault="00127EEC" w:rsidP="00127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9F4CC" w14:textId="77777777" w:rsidR="00127EEC" w:rsidRDefault="00127EEC" w:rsidP="00127EEC">
      <w:r>
        <w:separator/>
      </w:r>
    </w:p>
  </w:footnote>
  <w:footnote w:type="continuationSeparator" w:id="0">
    <w:p w14:paraId="7324A176" w14:textId="77777777" w:rsidR="00127EEC" w:rsidRDefault="00127EEC" w:rsidP="00127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428B0" w14:textId="5C78A339" w:rsidR="00127EEC" w:rsidRDefault="00127EEC" w:rsidP="00127EEC">
    <w:pPr>
      <w:pStyle w:val="Header"/>
    </w:pPr>
    <w:r w:rsidRPr="00641576">
      <w:rPr>
        <w:noProof/>
        <w:sz w:val="22"/>
        <w:szCs w:val="22"/>
        <w:lang w:val="en-ZA" w:eastAsia="en-ZA"/>
      </w:rPr>
      <w:drawing>
        <wp:inline distT="0" distB="0" distL="0" distR="0" wp14:anchorId="6A95FBA7" wp14:editId="2A3F60FD">
          <wp:extent cx="450850" cy="590550"/>
          <wp:effectExtent l="0" t="0" r="635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3E07B6" w14:textId="77777777" w:rsidR="00127EEC" w:rsidRDefault="00127E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F68BA"/>
    <w:multiLevelType w:val="hybridMultilevel"/>
    <w:tmpl w:val="DCD2F4B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ADD0429"/>
    <w:multiLevelType w:val="hybridMultilevel"/>
    <w:tmpl w:val="566868D8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78921A5"/>
    <w:multiLevelType w:val="hybridMultilevel"/>
    <w:tmpl w:val="DADCA51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F24E1"/>
    <w:multiLevelType w:val="hybridMultilevel"/>
    <w:tmpl w:val="0BE6B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950C5F"/>
    <w:multiLevelType w:val="hybridMultilevel"/>
    <w:tmpl w:val="BC6E37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964B3C"/>
    <w:multiLevelType w:val="hybridMultilevel"/>
    <w:tmpl w:val="05F0482E"/>
    <w:lvl w:ilvl="0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16" w15:restartNumberingAfterBreak="0">
    <w:nsid w:val="25F0185F"/>
    <w:multiLevelType w:val="hybridMultilevel"/>
    <w:tmpl w:val="79F4F04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45D0E"/>
    <w:multiLevelType w:val="hybridMultilevel"/>
    <w:tmpl w:val="3D8EDB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3A30FF5"/>
    <w:multiLevelType w:val="hybridMultilevel"/>
    <w:tmpl w:val="6C4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9C3494"/>
    <w:multiLevelType w:val="hybridMultilevel"/>
    <w:tmpl w:val="7B18C3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2258EA"/>
    <w:multiLevelType w:val="hybridMultilevel"/>
    <w:tmpl w:val="9E0E0684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3A7B06"/>
    <w:multiLevelType w:val="hybridMultilevel"/>
    <w:tmpl w:val="424AA3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755D8"/>
    <w:multiLevelType w:val="hybridMultilevel"/>
    <w:tmpl w:val="FA3EE11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CA4AA2"/>
    <w:multiLevelType w:val="hybridMultilevel"/>
    <w:tmpl w:val="20025DB8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3A4F9C"/>
    <w:multiLevelType w:val="hybridMultilevel"/>
    <w:tmpl w:val="CAC224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FF02810"/>
    <w:multiLevelType w:val="hybridMultilevel"/>
    <w:tmpl w:val="9C6454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F2C09"/>
    <w:multiLevelType w:val="hybridMultilevel"/>
    <w:tmpl w:val="702E22C0"/>
    <w:lvl w:ilvl="0" w:tplc="0658DB38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F149FA"/>
    <w:multiLevelType w:val="hybridMultilevel"/>
    <w:tmpl w:val="6C4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84756">
    <w:abstractNumId w:val="9"/>
  </w:num>
  <w:num w:numId="2" w16cid:durableId="1947619582">
    <w:abstractNumId w:val="7"/>
  </w:num>
  <w:num w:numId="3" w16cid:durableId="1710252954">
    <w:abstractNumId w:val="6"/>
  </w:num>
  <w:num w:numId="4" w16cid:durableId="160856034">
    <w:abstractNumId w:val="5"/>
  </w:num>
  <w:num w:numId="5" w16cid:durableId="1837842874">
    <w:abstractNumId w:val="4"/>
  </w:num>
  <w:num w:numId="6" w16cid:durableId="592393055">
    <w:abstractNumId w:val="8"/>
  </w:num>
  <w:num w:numId="7" w16cid:durableId="1346244721">
    <w:abstractNumId w:val="3"/>
  </w:num>
  <w:num w:numId="8" w16cid:durableId="2090685866">
    <w:abstractNumId w:val="2"/>
  </w:num>
  <w:num w:numId="9" w16cid:durableId="1066687944">
    <w:abstractNumId w:val="1"/>
  </w:num>
  <w:num w:numId="10" w16cid:durableId="255284956">
    <w:abstractNumId w:val="0"/>
  </w:num>
  <w:num w:numId="11" w16cid:durableId="33165030">
    <w:abstractNumId w:val="12"/>
  </w:num>
  <w:num w:numId="12" w16cid:durableId="1231620455">
    <w:abstractNumId w:val="25"/>
  </w:num>
  <w:num w:numId="13" w16cid:durableId="1644892943">
    <w:abstractNumId w:val="22"/>
  </w:num>
  <w:num w:numId="14" w16cid:durableId="2095009496">
    <w:abstractNumId w:val="16"/>
  </w:num>
  <w:num w:numId="15" w16cid:durableId="282808475">
    <w:abstractNumId w:val="21"/>
  </w:num>
  <w:num w:numId="16" w16cid:durableId="1296645192">
    <w:abstractNumId w:val="10"/>
  </w:num>
  <w:num w:numId="17" w16cid:durableId="1324430062">
    <w:abstractNumId w:val="24"/>
  </w:num>
  <w:num w:numId="18" w16cid:durableId="369958891">
    <w:abstractNumId w:val="17"/>
  </w:num>
  <w:num w:numId="19" w16cid:durableId="1350523324">
    <w:abstractNumId w:val="19"/>
  </w:num>
  <w:num w:numId="20" w16cid:durableId="2135521631">
    <w:abstractNumId w:val="15"/>
  </w:num>
  <w:num w:numId="21" w16cid:durableId="11734835">
    <w:abstractNumId w:val="20"/>
  </w:num>
  <w:num w:numId="22" w16cid:durableId="701320861">
    <w:abstractNumId w:val="11"/>
  </w:num>
  <w:num w:numId="23" w16cid:durableId="509106664">
    <w:abstractNumId w:val="23"/>
  </w:num>
  <w:num w:numId="24" w16cid:durableId="404449714">
    <w:abstractNumId w:val="27"/>
  </w:num>
  <w:num w:numId="25" w16cid:durableId="1185482063">
    <w:abstractNumId w:val="14"/>
  </w:num>
  <w:num w:numId="26" w16cid:durableId="1074206962">
    <w:abstractNumId w:val="26"/>
  </w:num>
  <w:num w:numId="27" w16cid:durableId="2075423449">
    <w:abstractNumId w:val="13"/>
  </w:num>
  <w:num w:numId="28" w16cid:durableId="6869509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0F85"/>
    <w:rsid w:val="000071F7"/>
    <w:rsid w:val="000134FA"/>
    <w:rsid w:val="000248D9"/>
    <w:rsid w:val="0002798A"/>
    <w:rsid w:val="00043EC2"/>
    <w:rsid w:val="00046C4D"/>
    <w:rsid w:val="00047B81"/>
    <w:rsid w:val="00054A94"/>
    <w:rsid w:val="00063EEE"/>
    <w:rsid w:val="00067C37"/>
    <w:rsid w:val="000738A7"/>
    <w:rsid w:val="00083002"/>
    <w:rsid w:val="00087B85"/>
    <w:rsid w:val="000A01F1"/>
    <w:rsid w:val="000B3806"/>
    <w:rsid w:val="000C1163"/>
    <w:rsid w:val="000C4276"/>
    <w:rsid w:val="000D1856"/>
    <w:rsid w:val="000D2539"/>
    <w:rsid w:val="000D2E0F"/>
    <w:rsid w:val="000D3A20"/>
    <w:rsid w:val="000E3F3C"/>
    <w:rsid w:val="000F2DF4"/>
    <w:rsid w:val="000F6783"/>
    <w:rsid w:val="00101CD9"/>
    <w:rsid w:val="001059A0"/>
    <w:rsid w:val="00110AEE"/>
    <w:rsid w:val="00120C95"/>
    <w:rsid w:val="00127EEC"/>
    <w:rsid w:val="0014663E"/>
    <w:rsid w:val="0015109D"/>
    <w:rsid w:val="00166819"/>
    <w:rsid w:val="001752AF"/>
    <w:rsid w:val="00177332"/>
    <w:rsid w:val="00180664"/>
    <w:rsid w:val="00185BA5"/>
    <w:rsid w:val="00191A2C"/>
    <w:rsid w:val="00195009"/>
    <w:rsid w:val="0019779B"/>
    <w:rsid w:val="001B62F2"/>
    <w:rsid w:val="001E10D2"/>
    <w:rsid w:val="001E51B1"/>
    <w:rsid w:val="00205693"/>
    <w:rsid w:val="00205C6B"/>
    <w:rsid w:val="00206648"/>
    <w:rsid w:val="002119F9"/>
    <w:rsid w:val="00213099"/>
    <w:rsid w:val="00216752"/>
    <w:rsid w:val="00220652"/>
    <w:rsid w:val="00223DAF"/>
    <w:rsid w:val="00234F36"/>
    <w:rsid w:val="00237666"/>
    <w:rsid w:val="00244C7D"/>
    <w:rsid w:val="00250014"/>
    <w:rsid w:val="00254D4B"/>
    <w:rsid w:val="00255739"/>
    <w:rsid w:val="00270FC9"/>
    <w:rsid w:val="00272433"/>
    <w:rsid w:val="00272CD0"/>
    <w:rsid w:val="002735AA"/>
    <w:rsid w:val="00275BB5"/>
    <w:rsid w:val="00277ABA"/>
    <w:rsid w:val="00286F6A"/>
    <w:rsid w:val="00291C8C"/>
    <w:rsid w:val="002A1ECE"/>
    <w:rsid w:val="002A2510"/>
    <w:rsid w:val="002A733C"/>
    <w:rsid w:val="002B4D1D"/>
    <w:rsid w:val="002C10B1"/>
    <w:rsid w:val="002C1D8D"/>
    <w:rsid w:val="002D222A"/>
    <w:rsid w:val="002D3A52"/>
    <w:rsid w:val="002D486E"/>
    <w:rsid w:val="002E19E0"/>
    <w:rsid w:val="003076FD"/>
    <w:rsid w:val="00317005"/>
    <w:rsid w:val="00335259"/>
    <w:rsid w:val="00360463"/>
    <w:rsid w:val="003929F1"/>
    <w:rsid w:val="003A1B63"/>
    <w:rsid w:val="003A41A1"/>
    <w:rsid w:val="003B2326"/>
    <w:rsid w:val="003B4851"/>
    <w:rsid w:val="003C3672"/>
    <w:rsid w:val="003E5E57"/>
    <w:rsid w:val="003F1D46"/>
    <w:rsid w:val="004103CB"/>
    <w:rsid w:val="00417C8E"/>
    <w:rsid w:val="004348B9"/>
    <w:rsid w:val="00437ED0"/>
    <w:rsid w:val="00440CD8"/>
    <w:rsid w:val="00443837"/>
    <w:rsid w:val="00447C2C"/>
    <w:rsid w:val="00450F66"/>
    <w:rsid w:val="00461739"/>
    <w:rsid w:val="00467865"/>
    <w:rsid w:val="004764A8"/>
    <w:rsid w:val="0048516F"/>
    <w:rsid w:val="0048685F"/>
    <w:rsid w:val="0048783B"/>
    <w:rsid w:val="004925C2"/>
    <w:rsid w:val="004A1437"/>
    <w:rsid w:val="004A18A0"/>
    <w:rsid w:val="004A4198"/>
    <w:rsid w:val="004A54EA"/>
    <w:rsid w:val="004A590C"/>
    <w:rsid w:val="004A61FB"/>
    <w:rsid w:val="004B0578"/>
    <w:rsid w:val="004C2FEE"/>
    <w:rsid w:val="004C44B3"/>
    <w:rsid w:val="004C79FE"/>
    <w:rsid w:val="004D03E9"/>
    <w:rsid w:val="004D356C"/>
    <w:rsid w:val="004D3D11"/>
    <w:rsid w:val="004E0C1F"/>
    <w:rsid w:val="004E34C6"/>
    <w:rsid w:val="004F5B05"/>
    <w:rsid w:val="004F62AD"/>
    <w:rsid w:val="00501AE8"/>
    <w:rsid w:val="005030CB"/>
    <w:rsid w:val="00504B65"/>
    <w:rsid w:val="00507009"/>
    <w:rsid w:val="00510C44"/>
    <w:rsid w:val="005114CE"/>
    <w:rsid w:val="0052122B"/>
    <w:rsid w:val="00525FC1"/>
    <w:rsid w:val="00542885"/>
    <w:rsid w:val="00546FFE"/>
    <w:rsid w:val="005557F6"/>
    <w:rsid w:val="00556CC8"/>
    <w:rsid w:val="00563778"/>
    <w:rsid w:val="0057055A"/>
    <w:rsid w:val="0059098A"/>
    <w:rsid w:val="00591498"/>
    <w:rsid w:val="005A7C4E"/>
    <w:rsid w:val="005B4AE2"/>
    <w:rsid w:val="005B4D1A"/>
    <w:rsid w:val="005B522D"/>
    <w:rsid w:val="005C3D49"/>
    <w:rsid w:val="005E63CC"/>
    <w:rsid w:val="005E7C64"/>
    <w:rsid w:val="005F0DEE"/>
    <w:rsid w:val="005F44B5"/>
    <w:rsid w:val="005F6E87"/>
    <w:rsid w:val="006017B4"/>
    <w:rsid w:val="00613129"/>
    <w:rsid w:val="00615063"/>
    <w:rsid w:val="00617C65"/>
    <w:rsid w:val="00625F77"/>
    <w:rsid w:val="00634792"/>
    <w:rsid w:val="00641C22"/>
    <w:rsid w:val="006658C5"/>
    <w:rsid w:val="00672FB1"/>
    <w:rsid w:val="00682C69"/>
    <w:rsid w:val="006A2E7D"/>
    <w:rsid w:val="006A5DD8"/>
    <w:rsid w:val="006B799C"/>
    <w:rsid w:val="006D2635"/>
    <w:rsid w:val="006D5FCC"/>
    <w:rsid w:val="006D779C"/>
    <w:rsid w:val="006E4F63"/>
    <w:rsid w:val="006E729E"/>
    <w:rsid w:val="00700E37"/>
    <w:rsid w:val="007229D0"/>
    <w:rsid w:val="00735EE9"/>
    <w:rsid w:val="007422D7"/>
    <w:rsid w:val="007602AC"/>
    <w:rsid w:val="00772DD0"/>
    <w:rsid w:val="00774B67"/>
    <w:rsid w:val="007919A1"/>
    <w:rsid w:val="00793AC6"/>
    <w:rsid w:val="007A60E9"/>
    <w:rsid w:val="007A62AE"/>
    <w:rsid w:val="007A71DE"/>
    <w:rsid w:val="007B199B"/>
    <w:rsid w:val="007B6119"/>
    <w:rsid w:val="007C0E56"/>
    <w:rsid w:val="007C1DA0"/>
    <w:rsid w:val="007C4993"/>
    <w:rsid w:val="007D735E"/>
    <w:rsid w:val="007E2A15"/>
    <w:rsid w:val="007E56C4"/>
    <w:rsid w:val="007F7F7E"/>
    <w:rsid w:val="00800374"/>
    <w:rsid w:val="00800C15"/>
    <w:rsid w:val="008107D6"/>
    <w:rsid w:val="008149F0"/>
    <w:rsid w:val="008162AF"/>
    <w:rsid w:val="008317CE"/>
    <w:rsid w:val="00841645"/>
    <w:rsid w:val="00842519"/>
    <w:rsid w:val="0084321A"/>
    <w:rsid w:val="00852EC6"/>
    <w:rsid w:val="00863595"/>
    <w:rsid w:val="008665BF"/>
    <w:rsid w:val="008860B9"/>
    <w:rsid w:val="0088782D"/>
    <w:rsid w:val="008911D7"/>
    <w:rsid w:val="00897A25"/>
    <w:rsid w:val="008A0543"/>
    <w:rsid w:val="008B08EF"/>
    <w:rsid w:val="008B131D"/>
    <w:rsid w:val="008B24BB"/>
    <w:rsid w:val="008B57DD"/>
    <w:rsid w:val="008B7081"/>
    <w:rsid w:val="008C12DE"/>
    <w:rsid w:val="008C6937"/>
    <w:rsid w:val="008D12C7"/>
    <w:rsid w:val="008D40FF"/>
    <w:rsid w:val="008E51E5"/>
    <w:rsid w:val="008F691A"/>
    <w:rsid w:val="00902964"/>
    <w:rsid w:val="009126F8"/>
    <w:rsid w:val="009141F7"/>
    <w:rsid w:val="0092494F"/>
    <w:rsid w:val="00926343"/>
    <w:rsid w:val="00932479"/>
    <w:rsid w:val="0093518C"/>
    <w:rsid w:val="00940222"/>
    <w:rsid w:val="0094790F"/>
    <w:rsid w:val="00953ED8"/>
    <w:rsid w:val="00966B90"/>
    <w:rsid w:val="009737B7"/>
    <w:rsid w:val="009802C4"/>
    <w:rsid w:val="00985FD2"/>
    <w:rsid w:val="009973A4"/>
    <w:rsid w:val="0099743C"/>
    <w:rsid w:val="009976D9"/>
    <w:rsid w:val="00997A3E"/>
    <w:rsid w:val="009A0076"/>
    <w:rsid w:val="009A4EA3"/>
    <w:rsid w:val="009A55DC"/>
    <w:rsid w:val="009C220D"/>
    <w:rsid w:val="009D3CA8"/>
    <w:rsid w:val="009D6AEA"/>
    <w:rsid w:val="009F758B"/>
    <w:rsid w:val="00A116B6"/>
    <w:rsid w:val="00A13DDD"/>
    <w:rsid w:val="00A15E4C"/>
    <w:rsid w:val="00A211B2"/>
    <w:rsid w:val="00A2727E"/>
    <w:rsid w:val="00A30892"/>
    <w:rsid w:val="00A3374E"/>
    <w:rsid w:val="00A34B1A"/>
    <w:rsid w:val="00A35524"/>
    <w:rsid w:val="00A402EF"/>
    <w:rsid w:val="00A40D2A"/>
    <w:rsid w:val="00A43D94"/>
    <w:rsid w:val="00A74F99"/>
    <w:rsid w:val="00A82BA3"/>
    <w:rsid w:val="00A94ACC"/>
    <w:rsid w:val="00A95944"/>
    <w:rsid w:val="00AA03F4"/>
    <w:rsid w:val="00AA37CA"/>
    <w:rsid w:val="00AC6964"/>
    <w:rsid w:val="00AD5393"/>
    <w:rsid w:val="00AE0808"/>
    <w:rsid w:val="00AE3109"/>
    <w:rsid w:val="00AE6FA4"/>
    <w:rsid w:val="00B03907"/>
    <w:rsid w:val="00B05C42"/>
    <w:rsid w:val="00B11811"/>
    <w:rsid w:val="00B16053"/>
    <w:rsid w:val="00B311E1"/>
    <w:rsid w:val="00B40128"/>
    <w:rsid w:val="00B4467A"/>
    <w:rsid w:val="00B4735C"/>
    <w:rsid w:val="00B67507"/>
    <w:rsid w:val="00B90EC2"/>
    <w:rsid w:val="00BA268F"/>
    <w:rsid w:val="00BA393F"/>
    <w:rsid w:val="00BB078F"/>
    <w:rsid w:val="00BC3C0F"/>
    <w:rsid w:val="00BC5847"/>
    <w:rsid w:val="00BE4DDC"/>
    <w:rsid w:val="00BE7394"/>
    <w:rsid w:val="00BF76E0"/>
    <w:rsid w:val="00C079CA"/>
    <w:rsid w:val="00C14548"/>
    <w:rsid w:val="00C200E2"/>
    <w:rsid w:val="00C203CB"/>
    <w:rsid w:val="00C445E8"/>
    <w:rsid w:val="00C4543E"/>
    <w:rsid w:val="00C5330F"/>
    <w:rsid w:val="00C66870"/>
    <w:rsid w:val="00C67741"/>
    <w:rsid w:val="00C74647"/>
    <w:rsid w:val="00C76039"/>
    <w:rsid w:val="00C76480"/>
    <w:rsid w:val="00C80AD2"/>
    <w:rsid w:val="00C821F7"/>
    <w:rsid w:val="00C90A29"/>
    <w:rsid w:val="00C92FD6"/>
    <w:rsid w:val="00C9321D"/>
    <w:rsid w:val="00CA28E6"/>
    <w:rsid w:val="00CB31AD"/>
    <w:rsid w:val="00CB68D9"/>
    <w:rsid w:val="00CB75F4"/>
    <w:rsid w:val="00CD247C"/>
    <w:rsid w:val="00CE0C74"/>
    <w:rsid w:val="00CE4591"/>
    <w:rsid w:val="00CF462D"/>
    <w:rsid w:val="00CF6C96"/>
    <w:rsid w:val="00D03A13"/>
    <w:rsid w:val="00D14E73"/>
    <w:rsid w:val="00D349BB"/>
    <w:rsid w:val="00D5235E"/>
    <w:rsid w:val="00D56385"/>
    <w:rsid w:val="00D6155E"/>
    <w:rsid w:val="00D74913"/>
    <w:rsid w:val="00D80961"/>
    <w:rsid w:val="00D90A75"/>
    <w:rsid w:val="00DA32C3"/>
    <w:rsid w:val="00DA4B5C"/>
    <w:rsid w:val="00DC26D9"/>
    <w:rsid w:val="00DC47A2"/>
    <w:rsid w:val="00DD0F85"/>
    <w:rsid w:val="00DE1551"/>
    <w:rsid w:val="00DE7FB7"/>
    <w:rsid w:val="00DF36C4"/>
    <w:rsid w:val="00DF4A23"/>
    <w:rsid w:val="00E20DDA"/>
    <w:rsid w:val="00E32A8B"/>
    <w:rsid w:val="00E36054"/>
    <w:rsid w:val="00E37E7B"/>
    <w:rsid w:val="00E43BC6"/>
    <w:rsid w:val="00E46E04"/>
    <w:rsid w:val="00E5777E"/>
    <w:rsid w:val="00E61BE3"/>
    <w:rsid w:val="00E70BFA"/>
    <w:rsid w:val="00E87396"/>
    <w:rsid w:val="00E90F09"/>
    <w:rsid w:val="00EB478A"/>
    <w:rsid w:val="00EC42A3"/>
    <w:rsid w:val="00EF14D9"/>
    <w:rsid w:val="00EF47EF"/>
    <w:rsid w:val="00F02A61"/>
    <w:rsid w:val="00F041CA"/>
    <w:rsid w:val="00F17244"/>
    <w:rsid w:val="00F264EB"/>
    <w:rsid w:val="00F27BD9"/>
    <w:rsid w:val="00F456EE"/>
    <w:rsid w:val="00F45839"/>
    <w:rsid w:val="00F53D76"/>
    <w:rsid w:val="00F5472F"/>
    <w:rsid w:val="00F572AC"/>
    <w:rsid w:val="00F642A8"/>
    <w:rsid w:val="00F83033"/>
    <w:rsid w:val="00F924EF"/>
    <w:rsid w:val="00F966AA"/>
    <w:rsid w:val="00FA341D"/>
    <w:rsid w:val="00FA45F4"/>
    <w:rsid w:val="00FB538F"/>
    <w:rsid w:val="00FC3071"/>
    <w:rsid w:val="00FD382F"/>
    <w:rsid w:val="00FD5902"/>
    <w:rsid w:val="00FF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E37EDA"/>
  <w15:docId w15:val="{F46A6F23-AE25-4413-B324-73A83404A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33C"/>
    <w:rPr>
      <w:rFonts w:ascii="Tahoma" w:hAnsi="Tahoma"/>
      <w:sz w:val="16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134FA"/>
    <w:pPr>
      <w:tabs>
        <w:tab w:val="left" w:pos="7185"/>
      </w:tabs>
      <w:spacing w:before="200"/>
      <w:ind w:left="450"/>
      <w:outlineLvl w:val="0"/>
    </w:pPr>
    <w:rPr>
      <w:b/>
      <w:cap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64EB"/>
    <w:pPr>
      <w:tabs>
        <w:tab w:val="left" w:pos="7185"/>
      </w:tabs>
      <w:outlineLvl w:val="1"/>
    </w:pPr>
    <w:rPr>
      <w:b/>
      <w:caps/>
      <w:color w:val="000000"/>
      <w:sz w:val="1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34FA"/>
    <w:pPr>
      <w:spacing w:after="200"/>
      <w:ind w:left="450"/>
      <w:outlineLvl w:val="2"/>
    </w:pPr>
    <w:rPr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locked/>
    <w:rsid w:val="004D356C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56A3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72DD0"/>
    <w:rPr>
      <w:rFonts w:ascii="Tahoma" w:hAnsi="Tahoma" w:cs="Times New Roman"/>
      <w:b/>
      <w:caps/>
      <w:color w:val="000000"/>
      <w:sz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56A3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2798A"/>
    <w:rPr>
      <w:rFonts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A3"/>
    <w:rPr>
      <w:sz w:val="0"/>
      <w:szCs w:val="0"/>
      <w:lang w:val="en-US" w:eastAsia="en-US"/>
    </w:rPr>
  </w:style>
  <w:style w:type="paragraph" w:customStyle="1" w:styleId="Italics">
    <w:name w:val="Italics"/>
    <w:basedOn w:val="Normal"/>
    <w:uiPriority w:val="99"/>
    <w:rsid w:val="008D40FF"/>
    <w:rPr>
      <w:i/>
    </w:rPr>
  </w:style>
  <w:style w:type="paragraph" w:customStyle="1" w:styleId="Disclaimer">
    <w:name w:val="Disclaimer"/>
    <w:basedOn w:val="Normal"/>
    <w:uiPriority w:val="99"/>
    <w:rsid w:val="00185BA5"/>
    <w:pPr>
      <w:spacing w:after="80" w:line="288" w:lineRule="auto"/>
    </w:pPr>
  </w:style>
  <w:style w:type="paragraph" w:customStyle="1" w:styleId="CheckBox">
    <w:name w:val="Check Box"/>
    <w:basedOn w:val="Normal"/>
    <w:link w:val="CheckBoxChar"/>
    <w:uiPriority w:val="99"/>
    <w:rsid w:val="00CA28E6"/>
    <w:rPr>
      <w:color w:val="999999"/>
    </w:rPr>
  </w:style>
  <w:style w:type="character" w:customStyle="1" w:styleId="CheckBoxChar">
    <w:name w:val="Check Box Char"/>
    <w:basedOn w:val="DefaultParagraphFont"/>
    <w:link w:val="CheckBox"/>
    <w:uiPriority w:val="99"/>
    <w:locked/>
    <w:rsid w:val="00CA28E6"/>
    <w:rPr>
      <w:rFonts w:ascii="Tahoma" w:hAnsi="Tahoma" w:cs="Times New Roman"/>
      <w:color w:val="999999"/>
      <w:sz w:val="24"/>
      <w:szCs w:val="24"/>
      <w:lang w:val="en-US" w:eastAsia="en-US" w:bidi="ar-SA"/>
    </w:rPr>
  </w:style>
  <w:style w:type="character" w:styleId="Hyperlink">
    <w:name w:val="Hyperlink"/>
    <w:basedOn w:val="DefaultParagraphFont"/>
    <w:rsid w:val="00A40D2A"/>
    <w:rPr>
      <w:color w:val="0000FF"/>
      <w:u w:val="single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rsid w:val="00CB75F4"/>
    <w:pPr>
      <w:spacing w:after="160" w:line="240" w:lineRule="exact"/>
      <w:jc w:val="center"/>
    </w:pPr>
    <w:rPr>
      <w:rFonts w:ascii="Verdana" w:hAnsi="Verdana" w:cs="Verdana"/>
      <w:sz w:val="20"/>
      <w:szCs w:val="20"/>
      <w:u w:val="single"/>
      <w:lang w:val="en-ZA"/>
    </w:rPr>
  </w:style>
  <w:style w:type="character" w:customStyle="1" w:styleId="Heading7Char">
    <w:name w:val="Heading 7 Char"/>
    <w:basedOn w:val="DefaultParagraphFont"/>
    <w:link w:val="Heading7"/>
    <w:semiHidden/>
    <w:rsid w:val="004D356C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Default">
    <w:name w:val="Default"/>
    <w:rsid w:val="004F5B0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127E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27EEC"/>
    <w:rPr>
      <w:rFonts w:ascii="Tahoma" w:hAnsi="Tahoma"/>
      <w:sz w:val="16"/>
      <w:szCs w:val="24"/>
    </w:rPr>
  </w:style>
  <w:style w:type="paragraph" w:styleId="Footer">
    <w:name w:val="footer"/>
    <w:basedOn w:val="Normal"/>
    <w:link w:val="FooterChar"/>
    <w:uiPriority w:val="99"/>
    <w:unhideWhenUsed/>
    <w:rsid w:val="00127E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7EEC"/>
    <w:rPr>
      <w:rFonts w:ascii="Tahoma" w:hAnsi="Tahoma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8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1023239\Application%20Data\Microsoft\Templates\Employment%20applica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Employment application</Template>
  <TotalTime>23</TotalTime>
  <Pages>3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CV Template</vt:lpstr>
    </vt:vector>
  </TitlesOfParts>
  <Company>Hewlett-Packard</Company>
  <LinksUpToDate>false</LinksUpToDate>
  <CharactersWithSpaces>1327</CharactersWithSpaces>
  <SharedDoc>false</SharedDoc>
  <HLinks>
    <vt:vector size="6" baseType="variant">
      <vt:variant>
        <vt:i4>3932225</vt:i4>
      </vt:variant>
      <vt:variant>
        <vt:i4>0</vt:i4>
      </vt:variant>
      <vt:variant>
        <vt:i4>0</vt:i4>
      </vt:variant>
      <vt:variant>
        <vt:i4>5</vt:i4>
      </vt:variant>
      <vt:variant>
        <vt:lpwstr>mailto:ttshinavha@sars.gov.za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 Template</dc:title>
  <dc:creator>CV Template</dc:creator>
  <cp:keywords>CV Template</cp:keywords>
  <cp:lastModifiedBy>Keatshotse Gouwe</cp:lastModifiedBy>
  <cp:revision>9</cp:revision>
  <cp:lastPrinted>2010-06-04T11:06:00Z</cp:lastPrinted>
  <dcterms:created xsi:type="dcterms:W3CDTF">2016-09-08T07:40:00Z</dcterms:created>
  <dcterms:modified xsi:type="dcterms:W3CDTF">2022-12-07T10:32:00Z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TC011807291033</vt:lpwstr>
  </property>
  <property fmtid="{D5CDD505-2E9C-101B-9397-08002B2CF9AE}" pid="3" name="QCode">
    <vt:lpwstr>na</vt:lpwstr>
  </property>
  <property fmtid="{D5CDD505-2E9C-101B-9397-08002B2CF9AE}" pid="4" name="ContentType">
    <vt:lpwstr>Template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2022-12-05T08:41:02Z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c9103cb0-b398-463b-8474-0b8fe21aaf97</vt:lpwstr>
  </property>
  <property fmtid="{D5CDD505-2E9C-101B-9397-08002B2CF9AE}" pid="11" name="MSIP_Label_93c4247e-447d-4732-af29-2e529a4288f1_ContentBits">
    <vt:lpwstr>0</vt:lpwstr>
  </property>
</Properties>
</file>